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193" w:rsidRDefault="00883193" w:rsidP="00883193">
      <w:pPr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Общая характеристика ситуации, проблемы, приоритеты в сфере молодёжной политики в муниципальном образовании «Кингисеппское городское поселение». Пути решения и ожидаемый результат при реализации муниципальной программы «Развитие молодёжной политики в </w:t>
      </w:r>
      <w:proofErr w:type="spellStart"/>
      <w:r>
        <w:rPr>
          <w:rFonts w:ascii="Times New Roman" w:hAnsi="Times New Roman"/>
          <w:b/>
          <w:sz w:val="28"/>
          <w:szCs w:val="28"/>
        </w:rPr>
        <w:t>Кингисеппском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городском поселении».</w:t>
      </w:r>
    </w:p>
    <w:p w:rsidR="00883193" w:rsidRDefault="00883193" w:rsidP="0088319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Эффективная государственная молодежная политика – один из важнейших инструментов развития страны, роста благосостояния ее граждан и совершенствования общественных отношений.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Именно молодежь является наиболее перспективным объектом государственных инвестиций, поэтому проблема общественно-политического, социально-экономического и духовно-культурного развития молодежи является одной из наиболее приоритетных задач развития города.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Молодежная политика является важным направлением деятельности исполнительной власти  города Кингисепп, которая реализуется в соответствии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Федеральным Законом РФ от 06.10.2003 г. № 131-ФЗ «Об общих принципах организации местного самоуправления в Российской Федерации»;</w:t>
      </w:r>
    </w:p>
    <w:p w:rsidR="00883193" w:rsidRDefault="00883193" w:rsidP="0088319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Федеральный закон от 28 июня 1995 года № 98 - ФЗ «О государственной поддержке молодежных и детских общественных объединений», </w:t>
      </w:r>
    </w:p>
    <w:p w:rsidR="00883193" w:rsidRDefault="00883193" w:rsidP="0088319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Стратегия государственной молодежной политики в Российской Федерации, утвержденная распоряжением Правительства Российской Федерации от 18 декабря 2006 года № 1760-р, </w:t>
      </w:r>
    </w:p>
    <w:p w:rsidR="00883193" w:rsidRDefault="00883193" w:rsidP="0088319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Областной закон от 16 июня 1999 года № 37-оз «О государственной поддержке молодежных и детских общественных объединений, реализующих молодежную политику на территории Ленинградской области», </w:t>
      </w:r>
    </w:p>
    <w:p w:rsidR="00883193" w:rsidRDefault="00883193" w:rsidP="0088319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Областной закон от 13 декабря 2011 года № 105-оз «О государственной молодежной политике в Ленинградской области», 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постановление Правительства Ленинградской области от 19 марта 2012 года № 76 «О долгосрочной целевой программе «Молодежь Ленинградской области на 2012-2014 годы». 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данным территориального органа Федеральной службы государственной статистики на 09.07.2013 года в городе Кингисепп проживает 9510 человек в возрасте от 14 до 30 лет, что составляет 15 % от общей численности населения.</w:t>
      </w:r>
    </w:p>
    <w:p w:rsidR="00883193" w:rsidRDefault="00883193" w:rsidP="0088319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Проблемы</w:t>
      </w:r>
    </w:p>
    <w:p w:rsidR="00883193" w:rsidRDefault="00883193" w:rsidP="0088319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Анализ опыта реализации молодежной политики на территории города Кингисепп позволяет выделить ряд  основных проблем, возникающих в процессе работы с молодежью:</w:t>
      </w:r>
    </w:p>
    <w:p w:rsidR="00883193" w:rsidRDefault="00883193" w:rsidP="0088319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Низкий уровень вовлеченности молодежи в социальную практику и  интереса к участию в общественно-политической жизни города и общества. 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настоящее время только 1,64 % молодежи вовлечены в добровольческую деятельность, незначительным является число молодежных объединений (клубных формирований), активно и регулярно осуществляющих деятельность на территории города. Данная ситуация складывается из-за низкого уровня подготовленности молодежных общественных лидеров. При сохранении такой ситуации возникает угроза устойчивой привычки к патернализму и восприятию социальной инфантильности как нормы. Вместе с тем, молодежь обладает значительным потенциалом, который используется не в полной мере - мобильностью, инициативностью, восприимчивостью к инновационным изменениям, новым технологиям, способностью противодействовать негативным вызовам.</w:t>
      </w:r>
    </w:p>
    <w:p w:rsidR="00883193" w:rsidRDefault="00883193" w:rsidP="0088319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Ухудшение здоровья молодого поколения, высокий уровень распространенности вредных привычек и асоциального поведения в молодежной среде. 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данным опросов каждый третий подросток в возрасте от 14 до 17 лет имеет опыт употребления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психоактивных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веществ.</w:t>
      </w:r>
    </w:p>
    <w:p w:rsidR="00883193" w:rsidRDefault="00883193" w:rsidP="0088319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Снижение у молодежи ценностей семейной жизни. 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понимании современной молодежи произошла деформация понятия семьи как ячейки общества, о чем свидетельствует высокий процент разводов в первые годы совместного проживания.  Объективными причинами развития этой тенденции сегодня выступают: уровень доходов членов семьи, их занятость, жилищная проблема, низкая информированность молодых людей в вопросах семейных отношений. Если сегодня наметились шаги по решению жилищной проблемы молодых семей, то перспективной задачей Программы должна стать система пропаганды здоровой семьи, позитивных внутрисемейных отношений.</w:t>
      </w:r>
    </w:p>
    <w:p w:rsidR="00883193" w:rsidRDefault="00883193" w:rsidP="0088319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Актуальной для молодежи остается проблема трудоустройства и временной занятости.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За период 2013 года  в рамках программы «Занятость подростков и молодежи» 257 человек приняли участие в работе трудовых бригад. 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Более широкое привлечение молодежи к участию в областных программах, активная разработка  городских программ и проектов временной занятости несовершеннолетних  являются важной задачей.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883193" w:rsidRDefault="00883193" w:rsidP="0088319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последних выборах президента РФ молодежь города показала низкую электоральную активность. По данным статистики молодежь слабо вовлечена в избирательный процесс.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Данные опроса показали, что невысокая явка на выборы связана с аполитичностью молодых избирателей, что часть молодого поколения полагает, что выборы не определяют его собственное настоящее и будущее, а поэтому и нет смысла принимать в них участие.</w:t>
      </w:r>
    </w:p>
    <w:p w:rsidR="00883193" w:rsidRDefault="00883193" w:rsidP="0088319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Несовершенство инфраструктуры по работе с молодежью, недостаточное количество организаций по работе с молодежью.         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 целью решения данной проблемы в 2007 году было создано муниципальное бюджетное учреждение «Молодежный досуговый центр «ВЫБОР», призванное активизировать работу с молодежью. 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Недостаточно эффективно работают каналы прямой и обратной связи между органами по делам молодежи и самой молодежью: отсутствуют специализированные молодежные сайты, недостаточно освещаются проблемы молодежи в СМИ, в городе не проводятся социологические и мониторинговые исследования проблем молодежи.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Перечисленные проблемы требуют системного решения, так как проявляются во всех сферах жизнедеятельности молодежи и оказывают непосредственное влияние на социально-экономическое развитие города.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3193" w:rsidRDefault="00883193" w:rsidP="0088319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Приоритеты</w:t>
      </w:r>
    </w:p>
    <w:p w:rsidR="00883193" w:rsidRDefault="00883193" w:rsidP="0088319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Основными направлениями Программы должны стать:</w:t>
      </w:r>
    </w:p>
    <w:p w:rsidR="00883193" w:rsidRDefault="00883193" w:rsidP="0088319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Содействие трудоустройству и занятости молодёжи.</w:t>
      </w:r>
    </w:p>
    <w:p w:rsidR="00883193" w:rsidRDefault="00883193" w:rsidP="0088319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Повышение правовой культуры и электоральной активности молодежи.</w:t>
      </w:r>
    </w:p>
    <w:p w:rsidR="00883193" w:rsidRDefault="00883193" w:rsidP="0088319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Поддержка инициативной и талантливой молодёжи.</w:t>
      </w:r>
    </w:p>
    <w:p w:rsidR="00883193" w:rsidRDefault="00883193" w:rsidP="0088319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Организация городских  культурно-массовых мероприятий</w:t>
      </w:r>
    </w:p>
    <w:p w:rsidR="00883193" w:rsidRDefault="00883193" w:rsidP="0088319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Содействие гражданскому становлению и патриотическому воспитанию молодежи.</w:t>
      </w:r>
    </w:p>
    <w:p w:rsidR="00883193" w:rsidRDefault="00883193" w:rsidP="0088319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Развитие волонтерского движения и  формирование здорового образа жизни в  молодежной среде.</w:t>
      </w:r>
    </w:p>
    <w:p w:rsidR="00883193" w:rsidRDefault="00883193" w:rsidP="0088319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Укрепление института молодой семьи, формирование установок ответственного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родительства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83193" w:rsidRDefault="00883193" w:rsidP="0088319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Укрепление и развитие материально-технической базы учреждений, реализующих молодежную политику в городе.</w:t>
      </w:r>
    </w:p>
    <w:p w:rsidR="00883193" w:rsidRDefault="00883193" w:rsidP="0088319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3193" w:rsidRDefault="00883193" w:rsidP="0088319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 и результат</w:t>
      </w:r>
    </w:p>
    <w:p w:rsidR="00883193" w:rsidRDefault="00883193" w:rsidP="0088319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3193" w:rsidRDefault="00883193" w:rsidP="00883193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Успешное выполнение программных мероприятий муниципальной программы «Развитие молодежной политики в Кингисеппском городском поселении»  будет способствовать преодолению неполной включенности молодого поколения в жизнедеятельность города, а также создаст необходимые условия для развертывания сил и способностей молодых горожан, реализации их творческого, научного, трудового потенциала в интересах городского сообщества. Такой подход будет способствовать развитию города, улучшению качества жизни молодежи, проживающей, обучающейся и работающей на его территории.</w:t>
      </w:r>
    </w:p>
    <w:p w:rsidR="00883193" w:rsidRDefault="00883193" w:rsidP="00883193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804D1" w:rsidRDefault="004804D1" w:rsidP="00883193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804D1" w:rsidRDefault="004804D1" w:rsidP="00883193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83193" w:rsidRDefault="00883193" w:rsidP="008831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Порядок взаимодействия соисполнителей муниципальной программы </w:t>
      </w:r>
    </w:p>
    <w:p w:rsidR="00883193" w:rsidRDefault="00883193" w:rsidP="008831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молодёжной политики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Кингисеппском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городском поселении» с МКУ «Комитет по культуре, спорту и молодежной политики»</w:t>
      </w:r>
    </w:p>
    <w:p w:rsidR="00883193" w:rsidRDefault="00883193" w:rsidP="008831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193" w:rsidRDefault="00883193" w:rsidP="0088319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за выполнение мероприятий подпрограмм муниципальной программы «Развитие физической культуры и спорта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Кингисеппском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городском поселении»:</w:t>
      </w:r>
    </w:p>
    <w:p w:rsidR="00883193" w:rsidRDefault="00883193" w:rsidP="00883193">
      <w:pPr>
        <w:pStyle w:val="a3"/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 прогнозы расходов на реализацию мероприятий подпрограмм и направляют в МКУ «Комитет по культуре, спорту и молодёжной политике»</w:t>
      </w:r>
    </w:p>
    <w:p w:rsidR="00883193" w:rsidRDefault="00883193" w:rsidP="00883193">
      <w:pPr>
        <w:pStyle w:val="a3"/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Определяют исполнителей мероприятий подпрограмм, в том числе путем проведения торгов, в форме конкурса или аукциона;</w:t>
      </w:r>
    </w:p>
    <w:p w:rsidR="00883193" w:rsidRDefault="00883193" w:rsidP="00883193">
      <w:pPr>
        <w:pStyle w:val="a3"/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Участвуют в обсуждении вопросов, связанных с реализацией и финансированием подпрограмм в части соответствующего мероприятия;</w:t>
      </w:r>
    </w:p>
    <w:p w:rsidR="00883193" w:rsidRDefault="00883193" w:rsidP="00883193">
      <w:pPr>
        <w:pStyle w:val="a3"/>
        <w:numPr>
          <w:ilvl w:val="0"/>
          <w:numId w:val="3"/>
        </w:numPr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Готовят и представляют в МКУ «Комитет по культуре, спорту и молодёжной политике» отчет о реализации мероприятия.</w:t>
      </w:r>
    </w:p>
    <w:p w:rsidR="00883193" w:rsidRDefault="00883193" w:rsidP="0088319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83193" w:rsidRDefault="00883193" w:rsidP="008831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Состав, форма и сроки представления отчетности о ходе реализации мероприятий муниципальной программы «Развитие молодёжной политики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Кингисеппском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городском поселении»</w:t>
      </w:r>
    </w:p>
    <w:p w:rsidR="00883193" w:rsidRDefault="00883193" w:rsidP="008831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83193" w:rsidRDefault="00883193" w:rsidP="00883193">
      <w:pPr>
        <w:pStyle w:val="a3"/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целью контроля за реализацией ответственные за выполнение мероприятий подпрограмм муниципальной программы «Развитие физической культуры и спорта в Кингисеппском город</w:t>
      </w:r>
      <w:r w:rsidR="004804D1">
        <w:rPr>
          <w:rFonts w:ascii="Times New Roman" w:hAnsi="Times New Roman" w:cs="Times New Roman"/>
          <w:sz w:val="28"/>
          <w:szCs w:val="28"/>
        </w:rPr>
        <w:t>ском поселении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 предоставляют отчет по форме и в сроки, установленные порядком разработки, реализации и оценки эффективности муниципальных программ МО «Кингисеппское городское поселение», утвержденным постановлением администрации МО «Кингисеппский муниципальный район» от 26.08.2013г. № 2131.</w:t>
      </w:r>
      <w:proofErr w:type="gramEnd"/>
    </w:p>
    <w:p w:rsidR="00883193" w:rsidRDefault="00883193" w:rsidP="00883193">
      <w:pPr>
        <w:ind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44364" w:rsidRDefault="00444364"/>
    <w:sectPr w:rsidR="00444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80" w:hanging="360"/>
      </w:pPr>
    </w:lvl>
  </w:abstractNum>
  <w:abstractNum w:abstractNumId="1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  <w:lang w:eastAsia="ru-RU"/>
      </w:rPr>
    </w:lvl>
  </w:abstractNum>
  <w:abstractNum w:abstractNumId="2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099"/>
    <w:rsid w:val="00444364"/>
    <w:rsid w:val="004804D1"/>
    <w:rsid w:val="00883193"/>
    <w:rsid w:val="0097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93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83193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93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83193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3</cp:revision>
  <dcterms:created xsi:type="dcterms:W3CDTF">2014-01-15T07:21:00Z</dcterms:created>
  <dcterms:modified xsi:type="dcterms:W3CDTF">2015-01-16T12:01:00Z</dcterms:modified>
</cp:coreProperties>
</file>